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5EA11B12" w:rsidR="0053196E" w:rsidRPr="00014ECE" w:rsidRDefault="00E74B23" w:rsidP="00CC327D">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044C9C">
        <w:rPr>
          <w:rFonts w:ascii="Calibri Light" w:hAnsi="Calibri Light" w:cs="Calibri Light"/>
          <w:b/>
          <w:color w:val="000000"/>
          <w:sz w:val="34"/>
          <w:szCs w:val="34"/>
          <w:lang w:val="fr-BE"/>
        </w:rPr>
        <w:t>RÉFÉRENT CULTUREL</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439B0B8C"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r w:rsidR="00044C9C">
              <w:rPr>
                <w:rFonts w:ascii="Calibri Light" w:hAnsi="Calibri Light" w:cs="Calibri Light"/>
                <w:color w:val="000000"/>
                <w:sz w:val="22"/>
                <w:szCs w:val="22"/>
                <w:lang w:val="fr-BE"/>
              </w:rPr>
              <w:t>(le cas échéant)</w:t>
            </w:r>
            <w:r w:rsidRPr="00014ECE">
              <w:rPr>
                <w:rFonts w:ascii="Calibri Light" w:hAnsi="Calibri Light" w:cs="Calibri Light"/>
                <w:color w:val="000000"/>
                <w:sz w:val="22"/>
                <w:szCs w:val="22"/>
                <w:lang w:val="fr-BE"/>
              </w:rPr>
              <w:t>:</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F6764F"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F6764F"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14E8412" w:rsidR="00497A93" w:rsidRPr="00014ECE" w:rsidRDefault="00497A93" w:rsidP="00A97B63">
      <w:pPr>
        <w:pStyle w:val="Titre1"/>
        <w:spacing w:before="0"/>
        <w:ind w:left="357" w:hanging="357"/>
        <w:rPr>
          <w:rFonts w:cs="Calibri Light"/>
        </w:rPr>
      </w:pPr>
      <w:r w:rsidRPr="00014ECE">
        <w:rPr>
          <w:rFonts w:cs="Calibri Light"/>
        </w:rPr>
        <w:t>Données professionnelles</w:t>
      </w:r>
      <w:r w:rsidR="00044C9C">
        <w:rPr>
          <w:rFonts w:cs="Calibri Light"/>
        </w:rPr>
        <w:t xml:space="preserve"> (à compléter </w:t>
      </w:r>
      <w:r w:rsidR="005D5B0C">
        <w:rPr>
          <w:rFonts w:cs="Calibri Light"/>
        </w:rPr>
        <w:t xml:space="preserve">uniquement </w:t>
      </w:r>
      <w:r w:rsidR="00044C9C">
        <w:rPr>
          <w:rFonts w:cs="Calibri Light"/>
        </w:rPr>
        <w:t>dans le cas où vous postulez dans le cadre d'une charge de mission)</w:t>
      </w:r>
      <w:r w:rsidRPr="00014ECE">
        <w:rPr>
          <w:rFonts w:cs="Calibri Light"/>
        </w:rPr>
        <w:t xml:space="preserve">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F6764F"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758698E0"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r w:rsidR="00044C9C">
        <w:rPr>
          <w:rFonts w:cs="Calibri Light"/>
        </w:rPr>
        <w:t>(</w:t>
      </w:r>
      <w:r w:rsidR="00497CA7">
        <w:rPr>
          <w:rFonts w:cs="Calibri Light"/>
        </w:rPr>
        <w:t xml:space="preserve">le cas échéant, </w:t>
      </w:r>
      <w:r w:rsidR="00044C9C">
        <w:rPr>
          <w:rFonts w:cs="Calibri Light"/>
        </w:rPr>
        <w:t>veuillez mentionner vos expériences professionnelles dans l'enseignement)</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52325FEE" w14:textId="420BD7DC" w:rsidR="001B44A2" w:rsidRPr="006A0BC9" w:rsidRDefault="00BE7B77" w:rsidP="00CA3E2C">
      <w:pPr>
        <w:pStyle w:val="Titre2"/>
        <w:rPr>
          <w:rFonts w:cs="Calibri Light"/>
        </w:rPr>
      </w:pPr>
      <w:r w:rsidRPr="00BE7B77">
        <w:rPr>
          <w:rFonts w:cs="Calibri Light"/>
          <w:color w:val="FF0000"/>
        </w:rPr>
        <w:lastRenderedPageBreak/>
        <w:t xml:space="preserve"> </w:t>
      </w:r>
      <w:r w:rsidR="007D21EF" w:rsidRPr="006A0BC9">
        <w:rPr>
          <w:rFonts w:cs="Calibri Light"/>
        </w:rPr>
        <w:t>Atouts</w:t>
      </w:r>
    </w:p>
    <w:p w14:paraId="2C782CDB" w14:textId="35A4A0FC" w:rsidR="00CF78C7" w:rsidRPr="006A0BC9" w:rsidRDefault="006A6BE8" w:rsidP="00CF78C7">
      <w:pPr>
        <w:pStyle w:val="Titre3"/>
        <w:rPr>
          <w:rFonts w:cs="Calibri Light"/>
          <w:sz w:val="30"/>
          <w:szCs w:val="26"/>
        </w:rPr>
      </w:pPr>
      <w:r w:rsidRPr="006A0BC9">
        <w:rPr>
          <w:rFonts w:cs="Calibri Light"/>
          <w:sz w:val="24"/>
        </w:rPr>
        <w:t>Expérience professionnelle en tant que porteur de projets collaboratifs</w:t>
      </w:r>
      <w:r w:rsidRPr="006A0BC9">
        <w:rPr>
          <w:rFonts w:cs="Calibri Light"/>
          <w:sz w:val="30"/>
          <w:szCs w:val="26"/>
        </w:rPr>
        <w:t> </w:t>
      </w:r>
      <w:r w:rsidR="00CF78C7" w:rsidRPr="006A0BC9">
        <w:rPr>
          <w:rFonts w:cs="Calibri Light"/>
          <w:sz w:val="30"/>
          <w:szCs w:val="26"/>
        </w:rPr>
        <w:t xml:space="preserve">: </w:t>
      </w:r>
    </w:p>
    <w:p w14:paraId="58240CC8" w14:textId="77777777" w:rsidR="00CF78C7" w:rsidRPr="006A0BC9" w:rsidRDefault="00CF78C7" w:rsidP="00CF78C7">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ED215B" w:rsidRPr="00014ECE" w14:paraId="5B837EDD" w14:textId="77777777" w:rsidTr="00217701">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D14A179" w14:textId="57D204C3" w:rsidR="00ED215B" w:rsidRPr="00014ECE" w:rsidRDefault="006C6D0B" w:rsidP="006C6D0B">
            <w:pPr>
              <w:autoSpaceDE w:val="0"/>
              <w:autoSpaceDN w:val="0"/>
              <w:adjustRightInd w:val="0"/>
              <w:spacing w:before="120" w:after="120"/>
              <w:rPr>
                <w:rFonts w:ascii="Calibri Light" w:hAnsi="Calibri Light" w:cs="Calibri Light"/>
                <w:color w:val="000000"/>
                <w:sz w:val="22"/>
                <w:szCs w:val="22"/>
                <w:lang w:val="fr-BE"/>
              </w:rPr>
            </w:pPr>
            <w:r w:rsidRPr="006A0BC9">
              <w:rPr>
                <w:rFonts w:ascii="Calibri Light" w:hAnsi="Calibri Light" w:cs="Calibri Light"/>
                <w:color w:val="000000"/>
                <w:sz w:val="22"/>
                <w:szCs w:val="22"/>
                <w:lang w:val="fr-BE"/>
              </w:rPr>
              <w:t xml:space="preserve">Décrivez ci-dessous une situation où </w:t>
            </w:r>
            <w:r w:rsidR="006A6BE8" w:rsidRPr="006A0BC9">
              <w:rPr>
                <w:rFonts w:ascii="Calibri Light" w:hAnsi="Calibri Light" w:cs="Calibri Light"/>
                <w:color w:val="000000"/>
                <w:sz w:val="22"/>
                <w:szCs w:val="22"/>
                <w:lang w:val="fr-BE"/>
              </w:rPr>
              <w:t>vous avez dû gérer un projet collaboratif dans le cadre</w:t>
            </w:r>
            <w:r w:rsidRPr="006A0BC9">
              <w:rPr>
                <w:rFonts w:ascii="Calibri Light" w:hAnsi="Calibri Light" w:cs="Calibri Light"/>
                <w:color w:val="000000"/>
                <w:sz w:val="22"/>
                <w:szCs w:val="22"/>
                <w:lang w:val="fr-BE"/>
              </w:rPr>
              <w:t xml:space="preserve"> de l’exercice de vos fonctions.</w:t>
            </w:r>
            <w:r w:rsidRPr="00014ECE">
              <w:rPr>
                <w:rFonts w:ascii="Calibri Light" w:hAnsi="Calibri Light" w:cs="Calibri Light"/>
                <w:color w:val="000000"/>
                <w:sz w:val="22"/>
                <w:szCs w:val="22"/>
                <w:lang w:val="fr-BE"/>
              </w:rPr>
              <w:t xml:space="preserve"> </w:t>
            </w:r>
          </w:p>
        </w:tc>
      </w:tr>
      <w:tr w:rsidR="00ED215B" w:rsidRPr="00014ECE" w14:paraId="01675803"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A6D14E" w14:textId="56CB64D8" w:rsidR="00ED215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Contexte :</w:t>
            </w:r>
            <w:r w:rsidR="00ED215B" w:rsidRPr="00014ECE">
              <w:rPr>
                <w:rFonts w:ascii="Calibri Light" w:hAnsi="Calibri Light" w:cs="Calibri Light"/>
                <w:color w:val="000000"/>
                <w:sz w:val="22"/>
                <w:szCs w:val="22"/>
                <w:lang w:val="fr-BE"/>
              </w:rPr>
              <w:t xml:space="preserve"> </w:t>
            </w:r>
          </w:p>
        </w:tc>
        <w:tc>
          <w:tcPr>
            <w:tcW w:w="6938" w:type="dxa"/>
            <w:tcBorders>
              <w:top w:val="dotted" w:sz="4" w:space="0" w:color="auto"/>
              <w:left w:val="dotted" w:sz="4" w:space="0" w:color="auto"/>
              <w:bottom w:val="dotted" w:sz="4" w:space="0" w:color="auto"/>
              <w:right w:val="dotted" w:sz="4" w:space="0" w:color="auto"/>
            </w:tcBorders>
          </w:tcPr>
          <w:p w14:paraId="243B9B2A" w14:textId="77777777" w:rsidR="00ED215B" w:rsidRPr="00014ECE" w:rsidRDefault="00ED215B" w:rsidP="00A45F2C">
            <w:pPr>
              <w:autoSpaceDE w:val="0"/>
              <w:autoSpaceDN w:val="0"/>
              <w:adjustRightInd w:val="0"/>
              <w:spacing w:before="120" w:after="120"/>
              <w:rPr>
                <w:rFonts w:ascii="Calibri Light" w:hAnsi="Calibri Light" w:cs="Calibri Light"/>
                <w:color w:val="000000"/>
                <w:sz w:val="22"/>
                <w:szCs w:val="22"/>
                <w:lang w:val="fr-BE"/>
              </w:rPr>
            </w:pPr>
          </w:p>
          <w:p w14:paraId="1DBC6D35"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0B88231"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B5165DC"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1F670" w14:textId="088A7A93"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60B640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ADB1B90"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478047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1639661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F43601A" w14:textId="3663A54B"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52BD35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FB7C0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6CA9E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7149C15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CF189A6" w14:textId="4F5FAB4D"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0753C0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316A07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93A6BE4"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7E9B044D" w14:textId="0C5AF19B" w:rsidR="00BE7B77" w:rsidRPr="006A0BC9" w:rsidRDefault="006A0BC9" w:rsidP="00BE7B77">
      <w:pPr>
        <w:pStyle w:val="Titre3"/>
        <w:rPr>
          <w:rFonts w:cs="Calibri Light"/>
          <w:sz w:val="24"/>
        </w:rPr>
      </w:pPr>
      <w:r>
        <w:rPr>
          <w:rFonts w:cs="Calibri Light"/>
          <w:sz w:val="24"/>
        </w:rPr>
        <w:t xml:space="preserve"> E</w:t>
      </w:r>
      <w:r w:rsidRPr="006A0BC9">
        <w:rPr>
          <w:rFonts w:cs="Calibri Light"/>
          <w:sz w:val="24"/>
        </w:rPr>
        <w:t>xpérience dans au moins un des domaines artistiques suivants : Musique, Arts de la</w:t>
      </w:r>
      <w:r w:rsidR="004C41DF">
        <w:rPr>
          <w:rFonts w:cs="Calibri Light"/>
          <w:sz w:val="24"/>
        </w:rPr>
        <w:t xml:space="preserve"> scène, Arts visuels appliqués</w:t>
      </w:r>
      <w:r w:rsidR="00BE7B77" w:rsidRPr="006A0BC9">
        <w:rPr>
          <w:rFonts w:cs="Calibri Light"/>
          <w:sz w:val="24"/>
        </w:rPr>
        <w:t xml:space="preserve"> : </w:t>
      </w:r>
    </w:p>
    <w:p w14:paraId="62973150" w14:textId="77777777" w:rsidR="00ED215B" w:rsidRPr="00014ECE" w:rsidRDefault="00ED215B" w:rsidP="00CA3E2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6C6D0B" w:rsidRPr="00014ECE" w14:paraId="766F63E4" w14:textId="77777777" w:rsidTr="00A45F2C">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487525C" w14:textId="4817A8F6" w:rsidR="006C6D0B" w:rsidRPr="00014ECE" w:rsidRDefault="006C6D0B" w:rsidP="006A0BC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w:t>
            </w:r>
            <w:r w:rsidRPr="006A0BC9">
              <w:rPr>
                <w:rFonts w:ascii="Calibri Light" w:hAnsi="Calibri Light" w:cs="Calibri Light"/>
                <w:color w:val="000000"/>
                <w:sz w:val="22"/>
                <w:szCs w:val="22"/>
                <w:lang w:val="fr-BE"/>
              </w:rPr>
              <w:t xml:space="preserve">une situation où vous avez exercé vos compétences </w:t>
            </w:r>
            <w:r w:rsidR="006A0BC9" w:rsidRPr="006A0BC9">
              <w:rPr>
                <w:rFonts w:ascii="Calibri Light" w:hAnsi="Calibri Light" w:cs="Calibri Light"/>
                <w:color w:val="000000"/>
                <w:sz w:val="22"/>
                <w:szCs w:val="22"/>
                <w:lang w:val="fr-BE"/>
              </w:rPr>
              <w:t>dans un ou plusieurs des domaines artistiques suivants: Musique, Arts de la scène et/ou Arts visuels appliqués,</w:t>
            </w:r>
            <w:r w:rsidRPr="006A0BC9">
              <w:rPr>
                <w:rFonts w:ascii="Calibri Light" w:hAnsi="Calibri Light" w:cs="Calibri Light"/>
                <w:color w:val="000000"/>
                <w:sz w:val="22"/>
                <w:szCs w:val="22"/>
                <w:lang w:val="fr-BE"/>
              </w:rPr>
              <w:t xml:space="preserve"> lors de l’exercice de vos fonctions</w:t>
            </w:r>
          </w:p>
        </w:tc>
      </w:tr>
      <w:tr w:rsidR="006C6D0B" w:rsidRPr="00014ECE" w14:paraId="46A8F4EE"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A58252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1297193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9AF6C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9DFB8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E230437"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AC927D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20AA46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D528EFD"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3444BF7"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4C5DDD4"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065A8B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67076E0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231580D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AFCF168"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5130D88"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5DBC69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6B5E47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AEF9F5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44DF44C" w14:textId="77777777" w:rsidR="006C6D0B"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DA1D444" w14:textId="77777777" w:rsidR="00BF74AB" w:rsidRDefault="00BF74AB" w:rsidP="00A45F2C">
            <w:pPr>
              <w:autoSpaceDE w:val="0"/>
              <w:autoSpaceDN w:val="0"/>
              <w:adjustRightInd w:val="0"/>
              <w:spacing w:before="120" w:after="120"/>
              <w:rPr>
                <w:rFonts w:ascii="Calibri Light" w:hAnsi="Calibri Light" w:cs="Calibri Light"/>
                <w:color w:val="000000"/>
                <w:sz w:val="22"/>
                <w:szCs w:val="22"/>
                <w:lang w:val="fr-BE"/>
              </w:rPr>
            </w:pPr>
          </w:p>
          <w:p w14:paraId="75C1C0EC" w14:textId="77777777" w:rsidR="00BF74AB" w:rsidRPr="00014ECE" w:rsidRDefault="00BF74AB" w:rsidP="00A45F2C">
            <w:pPr>
              <w:autoSpaceDE w:val="0"/>
              <w:autoSpaceDN w:val="0"/>
              <w:adjustRightInd w:val="0"/>
              <w:spacing w:before="120" w:after="120"/>
              <w:rPr>
                <w:rFonts w:ascii="Calibri Light" w:hAnsi="Calibri Light" w:cs="Calibri Light"/>
                <w:color w:val="000000"/>
                <w:sz w:val="22"/>
                <w:szCs w:val="22"/>
                <w:lang w:val="fr-BE"/>
              </w:rPr>
            </w:pPr>
          </w:p>
        </w:tc>
      </w:tr>
    </w:tbl>
    <w:p w14:paraId="7AA8607F" w14:textId="77777777" w:rsidR="00BF74AB" w:rsidRDefault="00BF74AB">
      <w:pPr>
        <w:rPr>
          <w:rFonts w:ascii="Calibri Light" w:hAnsi="Calibri Light" w:cs="Calibri Light"/>
          <w:lang w:val="fr-BE"/>
        </w:rPr>
      </w:pPr>
    </w:p>
    <w:p w14:paraId="288AD562" w14:textId="3B66654C" w:rsidR="00BF74AB" w:rsidRPr="006A0BC9" w:rsidRDefault="00BF74AB" w:rsidP="00BF74AB">
      <w:pPr>
        <w:pStyle w:val="Titre3"/>
        <w:rPr>
          <w:rFonts w:cs="Calibri Light"/>
          <w:sz w:val="24"/>
        </w:rPr>
      </w:pPr>
      <w:r>
        <w:rPr>
          <w:rFonts w:cs="Calibri Light"/>
          <w:sz w:val="24"/>
        </w:rPr>
        <w:t>E</w:t>
      </w:r>
      <w:r w:rsidRPr="006A0BC9">
        <w:rPr>
          <w:rFonts w:cs="Calibri Light"/>
          <w:sz w:val="24"/>
        </w:rPr>
        <w:t xml:space="preserve">xpérience </w:t>
      </w:r>
      <w:r>
        <w:rPr>
          <w:rFonts w:cs="Calibri Light"/>
          <w:sz w:val="24"/>
        </w:rPr>
        <w:t>en tant que médiateur culturel</w:t>
      </w:r>
      <w:r w:rsidR="005D5B0C">
        <w:rPr>
          <w:rFonts w:cs="Calibri Light"/>
          <w:sz w:val="24"/>
        </w:rPr>
        <w:t xml:space="preserve"> ou intervenant dans le secteur culturel</w:t>
      </w:r>
      <w:r w:rsidRPr="006A0BC9">
        <w:rPr>
          <w:rFonts w:cs="Calibri Light"/>
          <w:sz w:val="24"/>
        </w:rPr>
        <w:t xml:space="preserve"> : </w:t>
      </w:r>
    </w:p>
    <w:p w14:paraId="7128E425" w14:textId="77777777" w:rsidR="00BF74AB" w:rsidRPr="00014ECE" w:rsidRDefault="00BF74AB" w:rsidP="00BF74AB">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BF74AB" w:rsidRPr="00014ECE" w14:paraId="543E4DEE" w14:textId="77777777" w:rsidTr="00646E09">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8C54D96" w14:textId="3871955D" w:rsidR="00BF74AB" w:rsidRPr="00014ECE" w:rsidRDefault="00BF74AB" w:rsidP="00BF74A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w:t>
            </w:r>
            <w:r w:rsidRPr="006A0BC9">
              <w:rPr>
                <w:rFonts w:ascii="Calibri Light" w:hAnsi="Calibri Light" w:cs="Calibri Light"/>
                <w:color w:val="000000"/>
                <w:sz w:val="22"/>
                <w:szCs w:val="22"/>
                <w:lang w:val="fr-BE"/>
              </w:rPr>
              <w:t xml:space="preserve">une situation où vous avez exercé vos compétences </w:t>
            </w:r>
            <w:r>
              <w:rPr>
                <w:rFonts w:ascii="Calibri Light" w:hAnsi="Calibri Light" w:cs="Calibri Light"/>
                <w:color w:val="000000"/>
                <w:sz w:val="22"/>
                <w:szCs w:val="22"/>
                <w:lang w:val="fr-BE"/>
              </w:rPr>
              <w:t>en tant que médiateur culturel</w:t>
            </w:r>
            <w:r w:rsidRPr="006A0BC9">
              <w:rPr>
                <w:rFonts w:ascii="Calibri Light" w:hAnsi="Calibri Light" w:cs="Calibri Light"/>
                <w:color w:val="000000"/>
                <w:sz w:val="22"/>
                <w:szCs w:val="22"/>
                <w:lang w:val="fr-BE"/>
              </w:rPr>
              <w:t>, lors de l’exercice de vos fonctions</w:t>
            </w:r>
          </w:p>
        </w:tc>
      </w:tr>
      <w:tr w:rsidR="00BF74AB" w:rsidRPr="00014ECE" w14:paraId="721279D6"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5408683"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477554BD"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7B40A7F4"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7A783EE9"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r w:rsidR="00BF74AB" w:rsidRPr="00014ECE" w14:paraId="49A84E3E"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9D8F70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238ADF14"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219CD9E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19616D3C"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r w:rsidR="00BF74AB" w:rsidRPr="00014ECE" w14:paraId="6373F9D9"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E8A3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069A780B"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6EFBF9B6"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53A7B267"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r w:rsidR="00BF74AB" w:rsidRPr="00014ECE" w14:paraId="518BA84B" w14:textId="77777777" w:rsidTr="00646E09">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344F144"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36E8AC13"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171E1DC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796A5DEB" w14:textId="77777777" w:rsidR="00BF74AB"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00A20AC5" w14:textId="77777777" w:rsidR="00BF74AB" w:rsidRDefault="00BF74AB" w:rsidP="00646E09">
            <w:pPr>
              <w:autoSpaceDE w:val="0"/>
              <w:autoSpaceDN w:val="0"/>
              <w:adjustRightInd w:val="0"/>
              <w:spacing w:before="120" w:after="120"/>
              <w:rPr>
                <w:rFonts w:ascii="Calibri Light" w:hAnsi="Calibri Light" w:cs="Calibri Light"/>
                <w:color w:val="000000"/>
                <w:sz w:val="22"/>
                <w:szCs w:val="22"/>
                <w:lang w:val="fr-BE"/>
              </w:rPr>
            </w:pPr>
          </w:p>
          <w:p w14:paraId="6383C78F" w14:textId="77777777" w:rsidR="00BF74AB" w:rsidRPr="00014ECE" w:rsidRDefault="00BF74AB" w:rsidP="00646E09">
            <w:pPr>
              <w:autoSpaceDE w:val="0"/>
              <w:autoSpaceDN w:val="0"/>
              <w:adjustRightInd w:val="0"/>
              <w:spacing w:before="120" w:after="120"/>
              <w:rPr>
                <w:rFonts w:ascii="Calibri Light" w:hAnsi="Calibri Light" w:cs="Calibri Light"/>
                <w:color w:val="000000"/>
                <w:sz w:val="22"/>
                <w:szCs w:val="22"/>
                <w:lang w:val="fr-BE"/>
              </w:rPr>
            </w:pPr>
          </w:p>
        </w:tc>
      </w:tr>
    </w:tbl>
    <w:p w14:paraId="6D18DD13" w14:textId="77777777" w:rsidR="00BF74AB" w:rsidRDefault="00BF74AB" w:rsidP="00BF74AB">
      <w:pPr>
        <w:rPr>
          <w:rFonts w:ascii="Calibri Light" w:hAnsi="Calibri Light" w:cs="Calibri Light"/>
          <w:lang w:val="fr-BE"/>
        </w:rPr>
      </w:pPr>
    </w:p>
    <w:p w14:paraId="357E29ED" w14:textId="1B2587B9" w:rsidR="005D5B0C" w:rsidRPr="006A0BC9" w:rsidRDefault="005D5B0C" w:rsidP="005D5B0C">
      <w:pPr>
        <w:pStyle w:val="Titre3"/>
        <w:rPr>
          <w:rFonts w:cs="Calibri Light"/>
          <w:sz w:val="24"/>
        </w:rPr>
      </w:pPr>
      <w:r>
        <w:rPr>
          <w:rFonts w:cs="Calibri Light"/>
          <w:sz w:val="24"/>
        </w:rPr>
        <w:t>E</w:t>
      </w:r>
      <w:r w:rsidRPr="006A0BC9">
        <w:rPr>
          <w:rFonts w:cs="Calibri Light"/>
          <w:sz w:val="24"/>
        </w:rPr>
        <w:t xml:space="preserve">xpérience </w:t>
      </w:r>
      <w:r w:rsidR="00F6764F">
        <w:rPr>
          <w:rFonts w:cs="Calibri Light"/>
          <w:sz w:val="24"/>
        </w:rPr>
        <w:t>en</w:t>
      </w:r>
      <w:bookmarkStart w:id="0" w:name="_GoBack"/>
      <w:bookmarkEnd w:id="0"/>
      <w:r w:rsidR="00D63E07">
        <w:rPr>
          <w:rFonts w:cs="Calibri Light"/>
          <w:sz w:val="24"/>
        </w:rPr>
        <w:t xml:space="preserve"> communication, réseaux sociaux, graphisme,…</w:t>
      </w:r>
      <w:r w:rsidRPr="006A0BC9">
        <w:rPr>
          <w:rFonts w:cs="Calibri Light"/>
          <w:sz w:val="24"/>
        </w:rPr>
        <w:t xml:space="preserve"> : </w:t>
      </w:r>
    </w:p>
    <w:p w14:paraId="441B30A7" w14:textId="77777777" w:rsidR="005D5B0C" w:rsidRPr="00014ECE" w:rsidRDefault="005D5B0C" w:rsidP="005D5B0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5D5B0C" w:rsidRPr="00014ECE" w14:paraId="759A5DFD" w14:textId="77777777" w:rsidTr="00CB3B3B">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226626A"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w:t>
            </w:r>
            <w:r w:rsidRPr="006A0BC9">
              <w:rPr>
                <w:rFonts w:ascii="Calibri Light" w:hAnsi="Calibri Light" w:cs="Calibri Light"/>
                <w:color w:val="000000"/>
                <w:sz w:val="22"/>
                <w:szCs w:val="22"/>
                <w:lang w:val="fr-BE"/>
              </w:rPr>
              <w:t xml:space="preserve">une situation où vous avez exercé vos compétences </w:t>
            </w:r>
            <w:r>
              <w:rPr>
                <w:rFonts w:ascii="Calibri Light" w:hAnsi="Calibri Light" w:cs="Calibri Light"/>
                <w:color w:val="000000"/>
                <w:sz w:val="22"/>
                <w:szCs w:val="22"/>
                <w:lang w:val="fr-BE"/>
              </w:rPr>
              <w:t>en tant que médiateur culturel</w:t>
            </w:r>
            <w:r w:rsidRPr="006A0BC9">
              <w:rPr>
                <w:rFonts w:ascii="Calibri Light" w:hAnsi="Calibri Light" w:cs="Calibri Light"/>
                <w:color w:val="000000"/>
                <w:sz w:val="22"/>
                <w:szCs w:val="22"/>
                <w:lang w:val="fr-BE"/>
              </w:rPr>
              <w:t>, lors de l’exercice de vos fonctions</w:t>
            </w:r>
          </w:p>
        </w:tc>
      </w:tr>
      <w:tr w:rsidR="005D5B0C" w:rsidRPr="00014ECE" w14:paraId="36E3E9DB" w14:textId="77777777" w:rsidTr="00CB3B3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E1498D0"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37373E9A"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5D696805"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2FC86BFF"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tc>
      </w:tr>
      <w:tr w:rsidR="005D5B0C" w:rsidRPr="00014ECE" w14:paraId="1B3786D7" w14:textId="77777777" w:rsidTr="00CB3B3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08F56B1"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5FD9FDC"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1DEAB9C7"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50E5CEB3"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tc>
      </w:tr>
      <w:tr w:rsidR="005D5B0C" w:rsidRPr="00014ECE" w14:paraId="21EDDE71" w14:textId="77777777" w:rsidTr="00CB3B3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C3CA977"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7E3E1F61"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3046D4AF"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285A0E93"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tc>
      </w:tr>
      <w:tr w:rsidR="005D5B0C" w:rsidRPr="00014ECE" w14:paraId="117D01F3" w14:textId="77777777" w:rsidTr="00CB3B3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D7B6201"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lastRenderedPageBreak/>
              <w:t>Objectifs atteints :</w:t>
            </w:r>
          </w:p>
        </w:tc>
        <w:tc>
          <w:tcPr>
            <w:tcW w:w="6938" w:type="dxa"/>
            <w:tcBorders>
              <w:top w:val="dotted" w:sz="4" w:space="0" w:color="auto"/>
              <w:left w:val="dotted" w:sz="4" w:space="0" w:color="auto"/>
              <w:bottom w:val="dotted" w:sz="4" w:space="0" w:color="auto"/>
              <w:right w:val="dotted" w:sz="4" w:space="0" w:color="auto"/>
            </w:tcBorders>
          </w:tcPr>
          <w:p w14:paraId="416B88BF"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5569CCB2"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56DEA32D" w14:textId="77777777" w:rsidR="005D5B0C"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3626DF5F" w14:textId="77777777" w:rsidR="005D5B0C" w:rsidRDefault="005D5B0C" w:rsidP="00CB3B3B">
            <w:pPr>
              <w:autoSpaceDE w:val="0"/>
              <w:autoSpaceDN w:val="0"/>
              <w:adjustRightInd w:val="0"/>
              <w:spacing w:before="120" w:after="120"/>
              <w:rPr>
                <w:rFonts w:ascii="Calibri Light" w:hAnsi="Calibri Light" w:cs="Calibri Light"/>
                <w:color w:val="000000"/>
                <w:sz w:val="22"/>
                <w:szCs w:val="22"/>
                <w:lang w:val="fr-BE"/>
              </w:rPr>
            </w:pPr>
          </w:p>
          <w:p w14:paraId="0C541A2E" w14:textId="77777777" w:rsidR="005D5B0C" w:rsidRPr="00014ECE" w:rsidRDefault="005D5B0C" w:rsidP="00CB3B3B">
            <w:pPr>
              <w:autoSpaceDE w:val="0"/>
              <w:autoSpaceDN w:val="0"/>
              <w:adjustRightInd w:val="0"/>
              <w:spacing w:before="120" w:after="120"/>
              <w:rPr>
                <w:rFonts w:ascii="Calibri Light" w:hAnsi="Calibri Light" w:cs="Calibri Light"/>
                <w:color w:val="000000"/>
                <w:sz w:val="22"/>
                <w:szCs w:val="22"/>
                <w:lang w:val="fr-BE"/>
              </w:rPr>
            </w:pPr>
          </w:p>
        </w:tc>
      </w:tr>
    </w:tbl>
    <w:p w14:paraId="77A2A418" w14:textId="77777777" w:rsidR="005D5B0C" w:rsidRDefault="005D5B0C" w:rsidP="00BF74AB">
      <w:pPr>
        <w:rPr>
          <w:rFonts w:ascii="Calibri Light" w:hAnsi="Calibri Light" w:cs="Calibri Light"/>
          <w:lang w:val="fr-BE"/>
        </w:rPr>
      </w:pPr>
    </w:p>
    <w:p w14:paraId="6DB9B58F" w14:textId="792C7312" w:rsidR="0053196E" w:rsidRPr="00014ECE" w:rsidRDefault="000543FF" w:rsidP="00AF033D">
      <w:pPr>
        <w:pStyle w:val="Titre1"/>
        <w:rPr>
          <w:rFonts w:cs="Calibri Light"/>
        </w:rPr>
      </w:pPr>
      <w:r w:rsidRPr="00014ECE">
        <w:rPr>
          <w:rFonts w:cs="Calibri Light"/>
        </w:rPr>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014ECE" w:rsidRDefault="00014ECE" w:rsidP="00014ECE">
      <w:pPr>
        <w:rPr>
          <w:rFonts w:ascii="Calibri Light" w:hAnsi="Calibri Light" w:cs="Calibri Light"/>
          <w:lang w:val="fr-BE" w:eastAsia="en-US"/>
        </w:rPr>
      </w:pPr>
    </w:p>
    <w:p w14:paraId="2E9273AA" w14:textId="44107D95" w:rsidR="00014ECE" w:rsidRDefault="00A34A14" w:rsidP="00014ECE">
      <w:pPr>
        <w:rPr>
          <w:rFonts w:ascii="Calibri Light" w:hAnsi="Calibri Light" w:cs="Calibri Light"/>
          <w:sz w:val="22"/>
          <w:szCs w:val="22"/>
        </w:rPr>
      </w:pPr>
      <w:r w:rsidRPr="000D0F03">
        <w:rPr>
          <w:rFonts w:ascii="Calibri Light" w:hAnsi="Calibri Light" w:cs="Calibri Light"/>
          <w:sz w:val="22"/>
          <w:szCs w:val="22"/>
        </w:rPr>
        <w:t xml:space="preserve">Je joins en annexe : </w:t>
      </w:r>
    </w:p>
    <w:p w14:paraId="118E21A1" w14:textId="3EC03277" w:rsidR="00015C52" w:rsidRDefault="00015C52" w:rsidP="00015C52">
      <w:pPr>
        <w:pStyle w:val="Paragraphedeliste"/>
        <w:numPr>
          <w:ilvl w:val="0"/>
          <w:numId w:val="24"/>
        </w:numPr>
        <w:rPr>
          <w:rFonts w:ascii="Calibri Light" w:hAnsi="Calibri Light" w:cs="Calibri Light"/>
          <w:sz w:val="22"/>
          <w:szCs w:val="22"/>
        </w:rPr>
      </w:pPr>
      <w:r>
        <w:rPr>
          <w:rFonts w:ascii="Calibri Light" w:hAnsi="Calibri Light" w:cs="Calibri Light"/>
          <w:sz w:val="22"/>
          <w:szCs w:val="22"/>
        </w:rPr>
        <w:t>Un CV</w:t>
      </w:r>
    </w:p>
    <w:p w14:paraId="6E5CD000" w14:textId="126ADE45" w:rsidR="00015C52" w:rsidRPr="00015C52" w:rsidRDefault="00015C52" w:rsidP="00015C52">
      <w:pPr>
        <w:pStyle w:val="Paragraphedeliste"/>
        <w:numPr>
          <w:ilvl w:val="0"/>
          <w:numId w:val="24"/>
        </w:numPr>
        <w:rPr>
          <w:rFonts w:ascii="Calibri Light" w:hAnsi="Calibri Light" w:cs="Calibri Light"/>
          <w:sz w:val="22"/>
          <w:szCs w:val="22"/>
        </w:rPr>
      </w:pPr>
      <w:r>
        <w:rPr>
          <w:rFonts w:ascii="Calibri Light" w:hAnsi="Calibri Light" w:cs="Calibri Light"/>
          <w:sz w:val="22"/>
          <w:szCs w:val="22"/>
        </w:rPr>
        <w:t>Une lettre de motivation</w:t>
      </w:r>
    </w:p>
    <w:p w14:paraId="52528DA3" w14:textId="5E5BCE13" w:rsidR="00A34A14" w:rsidRPr="000D0F03"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w:t>
      </w:r>
      <w:r w:rsidR="00361817">
        <w:rPr>
          <w:rFonts w:ascii="Calibri Light" w:hAnsi="Calibri Light" w:cs="Calibri Light"/>
          <w:sz w:val="22"/>
          <w:szCs w:val="22"/>
          <w:lang w:val="fr-BE" w:eastAsia="en-US"/>
        </w:rPr>
        <w:t>e</w:t>
      </w:r>
      <w:r w:rsidRPr="000D0F03">
        <w:rPr>
          <w:rFonts w:ascii="Calibri Light" w:hAnsi="Calibri Light" w:cs="Calibri Light"/>
          <w:sz w:val="22"/>
          <w:szCs w:val="22"/>
          <w:lang w:val="fr-BE" w:eastAsia="en-US"/>
        </w:rPr>
        <w:t xml:space="preserve"> copie du ou des diplômes requis pour postuler à la fonction (ou de l’équivalence)</w:t>
      </w:r>
    </w:p>
    <w:p w14:paraId="01F982B6" w14:textId="6A59475A" w:rsidR="00BE7B77"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Une copie de mon arrêté de nomination (ou une preuve de nomination)</w:t>
      </w:r>
      <w:r w:rsidR="00361817">
        <w:rPr>
          <w:rFonts w:ascii="Calibri Light" w:hAnsi="Calibri Light" w:cs="Calibri Light"/>
          <w:sz w:val="22"/>
          <w:szCs w:val="22"/>
          <w:lang w:val="fr-BE" w:eastAsia="en-US"/>
        </w:rPr>
        <w:t xml:space="preserve"> dans le cas d'une candidature dans le cadre d'une charge de mission</w:t>
      </w:r>
    </w:p>
    <w:p w14:paraId="4F94B799" w14:textId="0F23304E" w:rsidR="002B4A44" w:rsidRPr="00361817" w:rsidRDefault="002B4A44" w:rsidP="00361817">
      <w:pPr>
        <w:pStyle w:val="Paragraphedeliste"/>
        <w:ind w:left="720"/>
        <w:rPr>
          <w:rFonts w:ascii="Calibri Light" w:hAnsi="Calibri Light" w:cs="Calibri Light"/>
          <w:sz w:val="22"/>
          <w:szCs w:val="22"/>
          <w:highlight w:val="yellow"/>
          <w:lang w:val="fr-BE" w:eastAsia="en-US"/>
        </w:rPr>
      </w:pPr>
    </w:p>
    <w:p w14:paraId="0A99EEE1" w14:textId="6D7B5440" w:rsidR="002B4A44" w:rsidRPr="000D0F03" w:rsidRDefault="002B4A44" w:rsidP="008C70C8">
      <w:pPr>
        <w:jc w:val="both"/>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0D0F03" w:rsidRDefault="00A34A14" w:rsidP="00A34A14">
      <w:pPr>
        <w:rPr>
          <w:rFonts w:ascii="Calibri Light" w:hAnsi="Calibri Light" w:cs="Calibri Light"/>
          <w:sz w:val="22"/>
          <w:szCs w:val="22"/>
          <w:lang w:val="fr-BE" w:eastAsia="en-US"/>
        </w:rPr>
      </w:pPr>
    </w:p>
    <w:p w14:paraId="42CEE873" w14:textId="77777777" w:rsidR="000543FF" w:rsidRPr="000D0F03"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0D0F03" w:rsidRDefault="00180DA5" w:rsidP="00945A46">
      <w:pPr>
        <w:tabs>
          <w:tab w:val="left" w:pos="5640"/>
        </w:tabs>
        <w:autoSpaceDE w:val="0"/>
        <w:autoSpaceDN w:val="0"/>
        <w:adjustRightInd w:val="0"/>
        <w:rPr>
          <w:rFonts w:ascii="Calibri Light" w:hAnsi="Calibri Light" w:cs="Calibri Light"/>
          <w:sz w:val="22"/>
          <w:szCs w:val="22"/>
          <w:lang w:val="fr-BE"/>
        </w:rPr>
      </w:pPr>
      <w:r w:rsidRPr="000D0F03">
        <w:rPr>
          <w:rFonts w:ascii="Calibri Light" w:hAnsi="Calibri Light" w:cs="Calibri Light"/>
          <w:color w:val="000000"/>
          <w:sz w:val="22"/>
          <w:szCs w:val="22"/>
          <w:lang w:val="fr-BE"/>
        </w:rPr>
        <w:t>Date :</w:t>
      </w:r>
      <w:r w:rsidR="008C70C8" w:rsidRPr="000D0F03">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0D0F03">
            <w:rPr>
              <w:rFonts w:ascii="Calibri Light" w:hAnsi="Calibri Light" w:cs="Calibri Light"/>
              <w:color w:val="808080" w:themeColor="background1" w:themeShade="80"/>
              <w:sz w:val="22"/>
              <w:szCs w:val="22"/>
              <w:lang w:val="fr-BE"/>
            </w:rPr>
            <w:t>Sélectionnez.</w:t>
          </w:r>
        </w:sdtContent>
      </w:sdt>
      <w:r w:rsidRPr="000D0F03">
        <w:rPr>
          <w:rFonts w:ascii="Calibri Light" w:hAnsi="Calibri Light" w:cs="Calibri Light"/>
          <w:color w:val="000000"/>
          <w:sz w:val="22"/>
          <w:szCs w:val="22"/>
          <w:lang w:val="fr-BE"/>
        </w:rPr>
        <w:tab/>
        <w:t>Signature :</w:t>
      </w:r>
    </w:p>
    <w:sectPr w:rsidR="00E4244F" w:rsidRPr="000D0F03"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A8FEE" w14:textId="77777777" w:rsidR="002D7154" w:rsidRDefault="002D7154">
      <w:r>
        <w:separator/>
      </w:r>
    </w:p>
  </w:endnote>
  <w:endnote w:type="continuationSeparator" w:id="0">
    <w:p w14:paraId="2245E564" w14:textId="77777777" w:rsidR="002D7154" w:rsidRDefault="002D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4073F204" w14:textId="09DADD21" w:rsidR="00A97B63" w:rsidRPr="00490A62" w:rsidRDefault="00A91E16">
    <w:pPr>
      <w:pStyle w:val="Pieddepage"/>
      <w:jc w:val="center"/>
      <w:rPr>
        <w:rFonts w:ascii="Calibri" w:hAnsi="Calibri" w:cs="Calibri"/>
        <w:spacing w:val="-10"/>
        <w:sz w:val="16"/>
        <w:szCs w:val="16"/>
        <w:lang w:val="fr-BE"/>
      </w:rPr>
    </w:pPr>
    <w:r>
      <w:rPr>
        <w:rFonts w:ascii="Calibri" w:hAnsi="Calibri" w:cs="Calibri"/>
        <w:spacing w:val="-10"/>
        <w:sz w:val="16"/>
        <w:szCs w:val="16"/>
        <w:lang w:val="fr-BE"/>
      </w:rPr>
      <w:t xml:space="preserve">Direction générale Organisation et Finances – Direction des Ressources Humaines – Courriel : </w:t>
    </w:r>
    <w:hyperlink r:id="rId1" w:history="1">
      <w:r w:rsidR="00CB2065" w:rsidRPr="0005144B">
        <w:rPr>
          <w:rStyle w:val="Lienhypertexte"/>
          <w:rFonts w:ascii="Calibri" w:hAnsi="Calibri" w:cs="Calibri"/>
          <w:spacing w:val="-10"/>
          <w:sz w:val="16"/>
          <w:szCs w:val="16"/>
          <w:lang w:val="fr-BE"/>
        </w:rPr>
        <w:t>recrutement@w-b-e.be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1D0D" w14:textId="77777777" w:rsidR="002D7154" w:rsidRDefault="002D7154">
      <w:r>
        <w:separator/>
      </w:r>
    </w:p>
  </w:footnote>
  <w:footnote w:type="continuationSeparator" w:id="0">
    <w:p w14:paraId="0916018E" w14:textId="77777777" w:rsidR="002D7154" w:rsidRDefault="002D7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29588A1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15C52"/>
    <w:rsid w:val="00030B46"/>
    <w:rsid w:val="0003111C"/>
    <w:rsid w:val="00034028"/>
    <w:rsid w:val="00044C9C"/>
    <w:rsid w:val="000543FF"/>
    <w:rsid w:val="0006267A"/>
    <w:rsid w:val="00071A23"/>
    <w:rsid w:val="00076FF8"/>
    <w:rsid w:val="00091E77"/>
    <w:rsid w:val="00092149"/>
    <w:rsid w:val="000B2CE3"/>
    <w:rsid w:val="000B3133"/>
    <w:rsid w:val="000B3465"/>
    <w:rsid w:val="000D0F03"/>
    <w:rsid w:val="000E28E4"/>
    <w:rsid w:val="000F4A55"/>
    <w:rsid w:val="000F7EC6"/>
    <w:rsid w:val="00101870"/>
    <w:rsid w:val="00106BB7"/>
    <w:rsid w:val="0011312F"/>
    <w:rsid w:val="0011366A"/>
    <w:rsid w:val="00130E0C"/>
    <w:rsid w:val="00132629"/>
    <w:rsid w:val="001500AB"/>
    <w:rsid w:val="00173F5E"/>
    <w:rsid w:val="00174800"/>
    <w:rsid w:val="00180DA5"/>
    <w:rsid w:val="0018208A"/>
    <w:rsid w:val="001824C2"/>
    <w:rsid w:val="0018339C"/>
    <w:rsid w:val="0019042F"/>
    <w:rsid w:val="001B44A2"/>
    <w:rsid w:val="001B5113"/>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D7154"/>
    <w:rsid w:val="002E481E"/>
    <w:rsid w:val="002E64AF"/>
    <w:rsid w:val="00314492"/>
    <w:rsid w:val="00317401"/>
    <w:rsid w:val="00317556"/>
    <w:rsid w:val="00326E43"/>
    <w:rsid w:val="00332EAD"/>
    <w:rsid w:val="00350713"/>
    <w:rsid w:val="00351622"/>
    <w:rsid w:val="00361817"/>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47051"/>
    <w:rsid w:val="00462B90"/>
    <w:rsid w:val="00474440"/>
    <w:rsid w:val="004802BD"/>
    <w:rsid w:val="00490A62"/>
    <w:rsid w:val="00497A93"/>
    <w:rsid w:val="00497CA7"/>
    <w:rsid w:val="004A6CE5"/>
    <w:rsid w:val="004B64E2"/>
    <w:rsid w:val="004C41DF"/>
    <w:rsid w:val="004C6B97"/>
    <w:rsid w:val="004D2029"/>
    <w:rsid w:val="004D6871"/>
    <w:rsid w:val="004D72B1"/>
    <w:rsid w:val="004E458E"/>
    <w:rsid w:val="00506C53"/>
    <w:rsid w:val="0053196E"/>
    <w:rsid w:val="00533529"/>
    <w:rsid w:val="00540BC6"/>
    <w:rsid w:val="0055123F"/>
    <w:rsid w:val="00552C0A"/>
    <w:rsid w:val="00574E9E"/>
    <w:rsid w:val="005A21FF"/>
    <w:rsid w:val="005D5B0C"/>
    <w:rsid w:val="005E211F"/>
    <w:rsid w:val="00611E03"/>
    <w:rsid w:val="00622CCB"/>
    <w:rsid w:val="006332B2"/>
    <w:rsid w:val="00636178"/>
    <w:rsid w:val="00637F4C"/>
    <w:rsid w:val="00646BA2"/>
    <w:rsid w:val="00647040"/>
    <w:rsid w:val="006762C3"/>
    <w:rsid w:val="00677612"/>
    <w:rsid w:val="006800F8"/>
    <w:rsid w:val="00680DA4"/>
    <w:rsid w:val="006974A8"/>
    <w:rsid w:val="006A0BC9"/>
    <w:rsid w:val="006A6BE8"/>
    <w:rsid w:val="006C2D55"/>
    <w:rsid w:val="006C5DFF"/>
    <w:rsid w:val="006C6D0B"/>
    <w:rsid w:val="006D572B"/>
    <w:rsid w:val="006F5D94"/>
    <w:rsid w:val="00707A91"/>
    <w:rsid w:val="00710AC7"/>
    <w:rsid w:val="007124F7"/>
    <w:rsid w:val="00713B54"/>
    <w:rsid w:val="00766FF4"/>
    <w:rsid w:val="00772B2A"/>
    <w:rsid w:val="00775FA6"/>
    <w:rsid w:val="00785AEF"/>
    <w:rsid w:val="007A05DB"/>
    <w:rsid w:val="007A2140"/>
    <w:rsid w:val="007A2A3C"/>
    <w:rsid w:val="007A4B74"/>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96F0F"/>
    <w:rsid w:val="008A4308"/>
    <w:rsid w:val="008B05EF"/>
    <w:rsid w:val="008B4A56"/>
    <w:rsid w:val="008B776C"/>
    <w:rsid w:val="008C70C8"/>
    <w:rsid w:val="008D5B95"/>
    <w:rsid w:val="008E1564"/>
    <w:rsid w:val="008F34DA"/>
    <w:rsid w:val="00903C01"/>
    <w:rsid w:val="00910132"/>
    <w:rsid w:val="0091172B"/>
    <w:rsid w:val="00911741"/>
    <w:rsid w:val="00943AE2"/>
    <w:rsid w:val="00945A46"/>
    <w:rsid w:val="00950B33"/>
    <w:rsid w:val="00962229"/>
    <w:rsid w:val="00966454"/>
    <w:rsid w:val="00973270"/>
    <w:rsid w:val="00994C07"/>
    <w:rsid w:val="009C1884"/>
    <w:rsid w:val="009D3E87"/>
    <w:rsid w:val="009D7475"/>
    <w:rsid w:val="009E763A"/>
    <w:rsid w:val="009F7E26"/>
    <w:rsid w:val="00A06E23"/>
    <w:rsid w:val="00A148E1"/>
    <w:rsid w:val="00A22D2B"/>
    <w:rsid w:val="00A34A14"/>
    <w:rsid w:val="00A43DE7"/>
    <w:rsid w:val="00A52468"/>
    <w:rsid w:val="00A62706"/>
    <w:rsid w:val="00A64855"/>
    <w:rsid w:val="00A86CDB"/>
    <w:rsid w:val="00A91E16"/>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6A46"/>
    <w:rsid w:val="00BA0BC8"/>
    <w:rsid w:val="00BA56AF"/>
    <w:rsid w:val="00BD5FF0"/>
    <w:rsid w:val="00BE7B77"/>
    <w:rsid w:val="00BF74AB"/>
    <w:rsid w:val="00C0074C"/>
    <w:rsid w:val="00C36C96"/>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2065"/>
    <w:rsid w:val="00CC327D"/>
    <w:rsid w:val="00CE09D6"/>
    <w:rsid w:val="00CE2E0B"/>
    <w:rsid w:val="00CE3004"/>
    <w:rsid w:val="00CF2231"/>
    <w:rsid w:val="00CF78C7"/>
    <w:rsid w:val="00D0774E"/>
    <w:rsid w:val="00D20722"/>
    <w:rsid w:val="00D20F60"/>
    <w:rsid w:val="00D223BB"/>
    <w:rsid w:val="00D2541A"/>
    <w:rsid w:val="00D46282"/>
    <w:rsid w:val="00D50C49"/>
    <w:rsid w:val="00D541DC"/>
    <w:rsid w:val="00D55AE2"/>
    <w:rsid w:val="00D63B8A"/>
    <w:rsid w:val="00D63E07"/>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F07807"/>
    <w:rsid w:val="00F1141B"/>
    <w:rsid w:val="00F2798B"/>
    <w:rsid w:val="00F328D6"/>
    <w:rsid w:val="00F338D6"/>
    <w:rsid w:val="00F6764F"/>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ecrutem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E93168" w:rsidRDefault="004343D6" w:rsidP="004343D6">
          <w:pPr>
            <w:pStyle w:val="F3CC1911C9804761B197DEE194063D9F"/>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E93168"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2D028A"/>
    <w:rsid w:val="00321E22"/>
    <w:rsid w:val="004343D6"/>
    <w:rsid w:val="007D6F7E"/>
    <w:rsid w:val="00D94155"/>
    <w:rsid w:val="00E931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CBBD5-3970-4F67-878F-D0A825DE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7</Pages>
  <Words>574</Words>
  <Characters>3157</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3724</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REMY Christelle</cp:lastModifiedBy>
  <cp:revision>64</cp:revision>
  <cp:lastPrinted>2016-10-24T09:51:00Z</cp:lastPrinted>
  <dcterms:created xsi:type="dcterms:W3CDTF">2022-02-15T09:08:00Z</dcterms:created>
  <dcterms:modified xsi:type="dcterms:W3CDTF">2023-09-29T08:56:00Z</dcterms:modified>
</cp:coreProperties>
</file>